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4E1BC27B"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A5759E" w:rsidRPr="00B172A9">
        <w:rPr>
          <w:rFonts w:ascii="Calibri" w:eastAsia="Times New Roman" w:hAnsi="Calibri" w:cs="Calibri"/>
          <w:bCs w:val="0"/>
          <w:color w:val="auto"/>
          <w:szCs w:val="20"/>
        </w:rPr>
        <w:t>POST/DYS/OR/</w:t>
      </w:r>
      <w:r w:rsidR="00594ADE">
        <w:rPr>
          <w:rFonts w:ascii="Calibri" w:eastAsia="Times New Roman" w:hAnsi="Calibri" w:cs="Calibri"/>
          <w:bCs w:val="0"/>
          <w:color w:val="auto"/>
          <w:szCs w:val="20"/>
        </w:rPr>
        <w:t>G</w:t>
      </w:r>
      <w:r w:rsidR="00A5759E" w:rsidRPr="00B172A9">
        <w:rPr>
          <w:rFonts w:ascii="Calibri" w:eastAsia="Times New Roman" w:hAnsi="Calibri" w:cs="Calibri"/>
          <w:bCs w:val="0"/>
          <w:color w:val="auto"/>
          <w:szCs w:val="20"/>
        </w:rPr>
        <w:t>Z/</w:t>
      </w:r>
      <w:r w:rsidR="00591703" w:rsidRPr="00591703">
        <w:rPr>
          <w:rFonts w:cs="Calibri"/>
          <w:caps/>
          <w:color w:val="auto"/>
          <w:kern w:val="28"/>
        </w:rPr>
        <w:t>01535/2026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809F1A4" w14:textId="79AAEFC3" w:rsidR="000F1B25" w:rsidRPr="0068066C" w:rsidRDefault="00BF49FD" w:rsidP="0068066C">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7A4310">
        <w:rPr>
          <w:rFonts w:ascii="Calibri" w:hAnsi="Calibri" w:cs="Arial"/>
          <w:b/>
          <w:i/>
          <w:snapToGrid w:val="0"/>
          <w:color w:val="000000"/>
          <w:sz w:val="22"/>
          <w:szCs w:val="22"/>
        </w:rPr>
        <w:t xml:space="preserve">Roboty budowlane SN w m. Rzeszów ul. </w:t>
      </w:r>
      <w:r w:rsidR="00B474D5">
        <w:rPr>
          <w:rFonts w:ascii="Calibri" w:hAnsi="Calibri" w:cs="Arial"/>
          <w:b/>
          <w:i/>
          <w:snapToGrid w:val="0"/>
          <w:color w:val="000000"/>
          <w:sz w:val="22"/>
          <w:szCs w:val="22"/>
        </w:rPr>
        <w:t>Biznesowa</w:t>
      </w:r>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5560" w14:textId="77777777" w:rsidR="00A64BFA" w:rsidRDefault="00A64BFA" w:rsidP="004A302B">
      <w:pPr>
        <w:spacing w:line="240" w:lineRule="auto"/>
      </w:pPr>
      <w:r>
        <w:separator/>
      </w:r>
    </w:p>
  </w:endnote>
  <w:endnote w:type="continuationSeparator" w:id="0">
    <w:p w14:paraId="1D1D7DA4" w14:textId="77777777" w:rsidR="00A64BFA" w:rsidRDefault="00A64BF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B4B59" w14:textId="77777777" w:rsidR="00A64BFA" w:rsidRDefault="00A64BFA" w:rsidP="004A302B">
      <w:pPr>
        <w:spacing w:line="240" w:lineRule="auto"/>
      </w:pPr>
      <w:r>
        <w:separator/>
      </w:r>
    </w:p>
  </w:footnote>
  <w:footnote w:type="continuationSeparator" w:id="0">
    <w:p w14:paraId="360CCC59" w14:textId="77777777" w:rsidR="00A64BFA" w:rsidRDefault="00A64BFA"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76E"/>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3A"/>
    <w:rsid w:val="00101F51"/>
    <w:rsid w:val="00105610"/>
    <w:rsid w:val="00110D0B"/>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7AE"/>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44E5"/>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39DF"/>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1703"/>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066C"/>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06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310"/>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D5A"/>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0C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4BFA"/>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474D5"/>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4CC9"/>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11"/>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16DF5"/>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5DA6"/>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POST/DYS/OR/GZ/01535/2026                         </dmsv2SWPP2ObjectNumber>
    <dmsv2SWPP2SumMD5 xmlns="http://schemas.microsoft.com/sharepoint/v3">abc19be41f0fad7f5daa0f10b59fe3e6</dmsv2SWPP2SumMD5>
    <dmsv2BaseMoved xmlns="http://schemas.microsoft.com/sharepoint/v3">false</dmsv2BaseMoved>
    <dmsv2BaseIsSensitive xmlns="http://schemas.microsoft.com/sharepoint/v3">true</dmsv2BaseIsSensitive>
    <dmsv2SWPP2IDSWPP2 xmlns="http://schemas.microsoft.com/sharepoint/v3">714881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25068730</dmsv2BaseClientSystemDocumentID>
    <dmsv2BaseModifiedByID xmlns="http://schemas.microsoft.com/sharepoint/v3">10100187</dmsv2BaseModifiedByID>
    <dmsv2BaseCreatedByID xmlns="http://schemas.microsoft.com/sharepoint/v3">10100187</dmsv2BaseCreatedByID>
    <dmsv2SWPP2ObjectDepartment xmlns="http://schemas.microsoft.com/sharepoint/v3">00000001000700030000000n00010000</dmsv2SWPP2ObjectDepartment>
    <dmsv2SWPP2ObjectName xmlns="http://schemas.microsoft.com/sharepoint/v3">Postępowanie</dmsv2SWPP2ObjectName>
    <_dlc_DocId xmlns="a19cb1c7-c5c7-46d4-85ae-d83685407bba">FJ3FSM7XJ42E-2014085795-1165</_dlc_DocId>
    <_dlc_DocIdUrl xmlns="a19cb1c7-c5c7-46d4-85ae-d83685407bba">
      <Url>https://swpp2.dms.gkpge.pl/sites/43/_layouts/15/DocIdRedir.aspx?ID=FJ3FSM7XJ42E-2014085795-1165</Url>
      <Description>FJ3FSM7XJ42E-2014085795-1165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2174061E-4F69-4833-8D3B-954B9C190B7F}"/>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customXml/itemProps6.xml><?xml version="1.0" encoding="utf-8"?>
<ds:datastoreItem xmlns:ds="http://schemas.openxmlformats.org/officeDocument/2006/customXml" ds:itemID="{3E923E2E-E2A2-4B8D-8AE0-F32A2DA587D6}"/>
</file>

<file path=docProps/app.xml><?xml version="1.0" encoding="utf-8"?>
<Properties xmlns="http://schemas.openxmlformats.org/officeDocument/2006/extended-properties" xmlns:vt="http://schemas.openxmlformats.org/officeDocument/2006/docPropsVTypes">
  <Template>Normal</Template>
  <TotalTime>3</TotalTime>
  <Pages>1</Pages>
  <Words>218</Words>
  <Characters>1311</Characters>
  <Application>Microsoft Office Word</Application>
  <DocSecurity>0</DocSecurity>
  <Lines>10</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Stanisławczyk Mariola [PGE Dystr. O.Rzeszów]</cp:lastModifiedBy>
  <cp:revision>8</cp:revision>
  <cp:lastPrinted>2020-02-27T07:25:00Z</cp:lastPrinted>
  <dcterms:created xsi:type="dcterms:W3CDTF">2026-02-17T06:54:00Z</dcterms:created>
  <dcterms:modified xsi:type="dcterms:W3CDTF">2026-04-27T06:23:00Z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2026-04-27T06:17:43Z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82427b05-2bae-4a5a-98e2-e81f35c56b8a</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c98c1b38-d81b-4a64-a206-babadd1f3375</vt:lpwstr>
  </property>
</Properties>
</file>